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6" w:lineRule="exact" w:line="320"/>
        <w:ind w:left="2077" w:right="2071"/>
      </w:pP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4"/>
          <w:w w:val="113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13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13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7"/>
          <w:w w:val="11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khung</w:t>
      </w:r>
      <w:r>
        <w:rPr>
          <w:rFonts w:cs="Times New Roman" w:hAnsi="Times New Roman" w:eastAsia="Times New Roman" w:ascii="Times New Roman"/>
          <w:spacing w:val="5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4"/>
          <w:w w:val="104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1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“B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trì</w:t>
      </w:r>
      <w:r>
        <w:rPr>
          <w:rFonts w:cs="Times New Roman" w:hAnsi="Times New Roman" w:eastAsia="Times New Roman" w:ascii="Times New Roman"/>
          <w:spacing w:val="5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hống</w:t>
      </w:r>
      <w:r>
        <w:rPr>
          <w:rFonts w:cs="Times New Roman" w:hAnsi="Times New Roman" w:eastAsia="Times New Roman" w:ascii="Times New Roman"/>
          <w:spacing w:val="3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4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bị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3"/>
          <w:w w:val="108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12"/>
          <w:sz w:val="28"/>
          <w:szCs w:val="28"/>
        </w:rPr>
        <w:t>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1393" w:right="1381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hành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8"/>
          <w:szCs w:val="28"/>
        </w:rPr>
        <w:t>kèm</w:t>
      </w:r>
      <w:r>
        <w:rPr>
          <w:rFonts w:cs="Times New Roman" w:hAnsi="Times New Roman" w:eastAsia="Times New Roman" w:ascii="Times New Roman"/>
          <w:spacing w:val="10"/>
          <w:w w:val="9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Thông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tư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ố: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06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8"/>
          <w:szCs w:val="28"/>
        </w:rPr>
        <w:t>/2011</w:t>
      </w:r>
      <w:r>
        <w:rPr>
          <w:rFonts w:cs="Times New Roman" w:hAnsi="Times New Roman" w:eastAsia="Times New Roman" w:ascii="Times New Roman"/>
          <w:spacing w:val="4"/>
          <w:w w:val="96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0"/>
          <w:w w:val="96"/>
          <w:sz w:val="28"/>
          <w:szCs w:val="28"/>
        </w:rPr>
        <w:t>TT</w:t>
      </w:r>
      <w:r>
        <w:rPr>
          <w:rFonts w:cs="Times New Roman" w:hAnsi="Times New Roman" w:eastAsia="Times New Roman" w:ascii="Times New Roman"/>
          <w:spacing w:val="4"/>
          <w:w w:val="96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9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93"/>
          <w:sz w:val="28"/>
          <w:szCs w:val="28"/>
        </w:rPr>
        <w:t>LĐ</w:t>
      </w:r>
      <w:r>
        <w:rPr>
          <w:rFonts w:cs="Times New Roman" w:hAnsi="Times New Roman" w:eastAsia="Times New Roman" w:ascii="Times New Roman"/>
          <w:spacing w:val="3"/>
          <w:w w:val="9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87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4"/>
          <w:w w:val="87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77"/>
      </w:pPr>
      <w:r>
        <w:pict>
          <v:group style="position:absolute;margin-left:230.88pt;margin-top:22.1798pt;width:178.56pt;height:0pt;mso-position-horizontal-relative:page;mso-position-vertical-relative:paragraph;z-index:-2096" coordorigin="4618,444" coordsize="3571,0">
            <v:shape style="position:absolute;left:4618;top:444;width:3571;height:0" coordorigin="4618,444" coordsize="3571,0" path="m4618,444l8189,444e" filled="f" stroked="t" strokeweight="0.7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Ngày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30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tháng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năm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2011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ủa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Bộ</w:t>
      </w:r>
      <w:r>
        <w:rPr>
          <w:rFonts w:cs="Times New Roman" w:hAnsi="Times New Roman" w:eastAsia="Times New Roman" w:ascii="Times New Roman"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ởng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Thương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binh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Xã</w:t>
      </w:r>
      <w:r>
        <w:rPr>
          <w:rFonts w:cs="Times New Roman" w:hAnsi="Times New Roman" w:eastAsia="Times New Roman" w:ascii="Times New Roman"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hội)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2462"/>
      </w:pP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8"/>
          <w:w w:val="113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13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13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8"/>
          <w:w w:val="11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khung</w:t>
      </w:r>
      <w:r>
        <w:rPr>
          <w:rFonts w:cs="Times New Roman" w:hAnsi="Times New Roman" w:eastAsia="Times New Roman" w:ascii="Times New Roman"/>
          <w:spacing w:val="5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4"/>
          <w:w w:val="104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1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95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hề:</w:t>
      </w:r>
      <w:r>
        <w:rPr>
          <w:rFonts w:cs="Times New Roman" w:hAnsi="Times New Roman" w:eastAsia="Times New Roman" w:ascii="Times New Roman"/>
          <w:spacing w:val="4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trì</w:t>
      </w:r>
      <w:r>
        <w:rPr>
          <w:rFonts w:cs="Times New Roman" w:hAnsi="Times New Roman" w:eastAsia="Times New Roman" w:ascii="Times New Roman"/>
          <w:spacing w:val="5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hống</w:t>
      </w:r>
      <w:r>
        <w:rPr>
          <w:rFonts w:cs="Times New Roman" w:hAnsi="Times New Roman" w:eastAsia="Times New Roman" w:ascii="Times New Roman"/>
          <w:spacing w:val="3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4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bị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1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2"/>
          <w:w w:val="11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95"/>
        <w:ind w:left="119"/>
      </w:pP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ã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ề:</w:t>
      </w:r>
      <w:r>
        <w:rPr>
          <w:rFonts w:cs="Times New Roman" w:hAnsi="Times New Roman" w:eastAsia="Times New Roman" w:ascii="Times New Roman"/>
          <w:spacing w:val="4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505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0243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95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4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đẳng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4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Trung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ổ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ôn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c,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4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o:</w:t>
      </w:r>
      <w:r>
        <w:rPr>
          <w:rFonts w:cs="Times New Roman" w:hAnsi="Times New Roman" w:eastAsia="Times New Roman" w:ascii="Times New Roman"/>
          <w:spacing w:val="4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52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auto" w:line="329"/>
        <w:ind w:left="119" w:right="2251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ấp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2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ốt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hiệp:</w:t>
      </w:r>
      <w:r>
        <w:rPr>
          <w:rFonts w:cs="Times New Roman" w:hAnsi="Times New Roman" w:eastAsia="Times New Roman" w:ascii="Times New Roman"/>
          <w:spacing w:val="5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I.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ÊU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iến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thứ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8"/>
          <w:szCs w:val="28"/>
        </w:rPr>
        <w:t>kỹ</w:t>
      </w:r>
      <w:r>
        <w:rPr>
          <w:rFonts w:cs="Times New Roman" w:hAnsi="Times New Roman" w:eastAsia="Times New Roman" w:ascii="Times New Roman"/>
          <w:spacing w:val="12"/>
          <w:w w:val="88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năng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nghiệp: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56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Vận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ếp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môn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kinh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doan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9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ải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sự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ợp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ắp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đặt,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ra,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chỉn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bao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ồ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ùn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3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Đọc,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liệu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è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bị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ân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cấu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guy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việc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kỹ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ùng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công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nghệ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cao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4" w:lineRule="exact" w:line="320"/>
        <w:ind w:left="119" w:right="59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ân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ra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xử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sự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cố,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tình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ặp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õ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7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Đánh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đề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xuất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hoạt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chúng;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9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ải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tắc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kế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dự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ù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phụ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ùng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5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Vận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chức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kế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ực,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độc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613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Kỹ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3" w:lineRule="exact" w:line="320"/>
        <w:ind w:left="119" w:right="59" w:firstLine="494"/>
        <w:sectPr>
          <w:pgNumType w:start="1"/>
          <w:pgMar w:header="751" w:footer="771" w:top="960" w:bottom="280" w:left="1580" w:right="820"/>
          <w:headerReference w:type="default" r:id="rId3"/>
          <w:footerReference w:type="default" r:id="rId4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ắp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đặt,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ử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kinh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bình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56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chức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tác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định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dự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sửa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ỏ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ổ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613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Đá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giá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hiết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đặt,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trong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3" w:lineRule="exact" w:line="320"/>
        <w:ind w:left="119" w:right="58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iết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3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hủy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c,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é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cấu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1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õ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4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sự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cố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át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sinh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ất,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phư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bộ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ỏ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úng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ầu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ĩ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sự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4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ồ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õ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kỹ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huật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sửa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ữa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úng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kế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cấp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4" w:lineRule="exact" w:line="320"/>
        <w:ind w:left="119" w:right="58" w:firstLine="49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nghệ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ìm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ản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56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bộ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oa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hoạt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56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hủ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o,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oa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huật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cao,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tình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tạp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hực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xuất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56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Sử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dụng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ạo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công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ìm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tin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nte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et,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2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3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chức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573" w:right="3088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è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cặp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ớ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công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bậc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99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99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ấp.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hính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ị,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đứ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Thể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chất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quốc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phòng: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Chính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đạo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đứ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43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chủ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c-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nin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tư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ồ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inh;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háp,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nước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Cộng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oà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Xã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hủ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47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tế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Đảng;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nước,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hủ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Xã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hộ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ớ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sự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đất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nước;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438" w:right="2902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đạo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đức,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êu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99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6"/>
          <w:w w:val="99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3" w:lineRule="exact" w:line="320"/>
        <w:ind w:left="119" w:right="65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chức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kỷ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ông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nghiệp,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ú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trung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hực,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cẩn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tỷ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ỉ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hủ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tế,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chịu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trá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ớ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ược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360"/>
        <w:sectPr>
          <w:pgMar w:header="751" w:footer="771" w:top="960" w:bottom="280" w:left="1580" w:right="82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cao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cầu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công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19" w:right="58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2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độc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ập,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ụng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công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ệc,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tình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tạp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hực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tế.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ất,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438" w:right="4088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Đủ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sức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khoẻ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Bộ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tế;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8" w:lineRule="exact" w:line="320"/>
        <w:ind w:left="119" w:right="58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gìn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è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ể,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đạt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sức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oẻ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định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19" w:right="64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hức,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kĩ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áo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ninh;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19" w:right="62" w:firstLine="36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ật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ảnh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ẵ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hực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nghĩa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ốc.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3.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hội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iệc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làm: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799" w:right="4625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Sau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sẽ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99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99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-5"/>
          <w:w w:val="99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3" w:lineRule="exact" w:line="320"/>
        <w:ind w:left="120" w:right="62" w:firstLine="720"/>
        <w:sectPr>
          <w:pgMar w:header="751" w:footer="771" w:top="960" w:bottom="280" w:left="1580" w:right="82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sửa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ữa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bị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ò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huật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 w:right="-62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việc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ảo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việc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tại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ấp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khí;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sectPr>
          <w:type w:val="continuous"/>
          <w:pgSz w:w="11920" w:h="16840"/>
          <w:pgMar w:top="960" w:bottom="280" w:left="1580" w:right="820"/>
          <w:cols w:num="2" w:equalWidth="off">
            <w:col w:w="553" w:space="286"/>
            <w:col w:w="8681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ập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cấp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vụ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dư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8"/>
          <w:szCs w:val="28"/>
        </w:rPr>
        <w:t>ỡ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khí;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20" w:right="431"/>
      </w:pP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4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ủa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hoá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thực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thiểu: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tậ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121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u: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750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tra</w:t>
      </w:r>
      <w:r>
        <w:rPr>
          <w:rFonts w:cs="Times New Roman" w:hAnsi="Times New Roman" w:eastAsia="Times New Roman" w:ascii="Times New Roman"/>
          <w:spacing w:val="3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3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3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3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2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ốt</w:t>
      </w:r>
      <w:r>
        <w:rPr>
          <w:rFonts w:cs="Times New Roman" w:hAnsi="Times New Roman" w:eastAsia="Times New Roman" w:ascii="Times New Roman"/>
          <w:spacing w:val="3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8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đó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95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hân</w:t>
      </w:r>
      <w:r>
        <w:rPr>
          <w:rFonts w:cs="Times New Roman" w:hAnsi="Times New Roman" w:eastAsia="Times New Roman" w:ascii="Times New Roman"/>
          <w:spacing w:val="2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bổ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thực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thiểu: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bắt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c: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450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3300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4"/>
        <w:ind w:left="967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bắt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25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n: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967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huyế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969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ờ;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hực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nh: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2331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120" w:right="53"/>
      </w:pP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Ổ</w:t>
      </w:r>
      <w:r>
        <w:rPr>
          <w:rFonts w:cs="Times New Roman" w:hAnsi="Times New Roman" w:eastAsia="Times New Roman" w:ascii="Times New Roman"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5" w:hRule="exact"/>
        </w:trPr>
        <w:tc>
          <w:tcPr>
            <w:tcW w:w="12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20" w:right="327" w:firstLine="7"/>
            </w:pP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ã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7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1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8"/>
                <w:szCs w:val="28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600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4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(g</w:t>
            </w:r>
            <w:r>
              <w:rPr>
                <w:rFonts w:cs="Times New Roman" w:hAnsi="Times New Roman" w:eastAsia="Times New Roman" w:ascii="Times New Roman"/>
                <w:spacing w:val="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8"/>
                <w:szCs w:val="28"/>
              </w:rPr>
              <w:t>ờ)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320" w:right="99" w:hanging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8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94" w:right="29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97" w:right="10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2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82" w:right="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99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251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539" w:right="5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học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chung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1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1"/>
              <w:ind w:left="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1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1"/>
              <w:ind w:left="260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Chính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20" w:h="16840"/>
          <w:pgMar w:top="960" w:bottom="280" w:left="1580" w:right="820"/>
        </w:sectPr>
      </w:pP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5" w:hRule="exact"/>
        </w:trPr>
        <w:tc>
          <w:tcPr>
            <w:tcW w:w="12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320" w:right="327" w:firstLine="7"/>
            </w:pP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ã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7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1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8"/>
                <w:szCs w:val="28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600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4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(g</w:t>
            </w:r>
            <w:r>
              <w:rPr>
                <w:rFonts w:cs="Times New Roman" w:hAnsi="Times New Roman" w:eastAsia="Times New Roman" w:ascii="Times New Roman"/>
                <w:spacing w:val="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8"/>
                <w:szCs w:val="28"/>
              </w:rPr>
              <w:t>ờ)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320" w:right="99" w:hanging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8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94" w:right="29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97" w:right="10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2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82" w:right="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99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251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85" w:right="29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ụ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ất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ụ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ốc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ò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ninh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ọc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36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ngữ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0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8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491" w:right="49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học,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mô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đun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đào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8"/>
                <w:szCs w:val="28"/>
              </w:rPr>
              <w:t>tạo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nghề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bắt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buộc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2570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1706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153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85" w:right="39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.1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ọc,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469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49" w:right="25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Vẽ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Vật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36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Dung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ắp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đo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ỹ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Công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cư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ẫ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hủy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ao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nghiệp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85" w:right="29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Tổ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chức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bảo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ì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85" w:right="29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tập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ỹ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85" w:right="39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.2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ọ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ên</w:t>
            </w:r>
            <w:r>
              <w:rPr>
                <w:rFonts w:cs="Times New Roman" w:hAnsi="Times New Roman" w:eastAsia="Times New Roman" w:ascii="Times New Roman"/>
                <w:spacing w:val="-1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1790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1451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49" w:right="25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97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Anh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ì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85" w:right="294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Công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sửa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ữa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eo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ình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oạt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78"/>
        <w:sectPr>
          <w:pgNumType w:start="4"/>
          <w:pgMar w:header="751" w:footer="0" w:top="960" w:bottom="280" w:left="1580" w:right="1100"/>
          <w:headerReference w:type="default" r:id="rId5"/>
          <w:footerReference w:type="default" r:id="rId6"/>
          <w:pgSz w:w="11920" w:h="16840"/>
        </w:sectPr>
      </w:pP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FF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ư</w:t>
      </w:r>
      <w:r>
        <w:rPr>
          <w:rFonts w:cs="Times New Roman" w:hAnsi="Times New Roman" w:eastAsia="Times New Roman" w:ascii="Times New Roman"/>
          <w:color w:val="0000FF"/>
          <w:spacing w:val="-3"/>
          <w:w w:val="100"/>
          <w:sz w:val="24"/>
          <w:szCs w:val="24"/>
        </w:rPr>
        <w:t>ờ</w:t>
      </w:r>
      <w:r>
        <w:rPr>
          <w:rFonts w:cs="Times New Roman" w:hAnsi="Times New Roman" w:eastAsia="Times New Roman" w:ascii="Times New Roman"/>
          <w:color w:val="0000FF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Cao</w:t>
      </w:r>
      <w:r>
        <w:rPr>
          <w:rFonts w:cs="Times New Roman" w:hAnsi="Times New Roman" w:eastAsia="Times New Roman" w:ascii="Times New Roman"/>
          <w:color w:val="0000FF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đẳ</w:t>
      </w:r>
      <w:r>
        <w:rPr>
          <w:rFonts w:cs="Times New Roman" w:hAnsi="Times New Roman" w:eastAsia="Times New Roman" w:ascii="Times New Roman"/>
          <w:color w:val="0000FF"/>
          <w:spacing w:val="-6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FF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ề</w:t>
      </w:r>
      <w:r>
        <w:rPr>
          <w:rFonts w:cs="Times New Roman" w:hAnsi="Times New Roman" w:eastAsia="Times New Roman" w:ascii="Times New Roman"/>
          <w:color w:val="0000FF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Kỹ</w:t>
      </w:r>
      <w:r>
        <w:rPr>
          <w:rFonts w:cs="Times New Roman" w:hAnsi="Times New Roman" w:eastAsia="Times New Roman" w:ascii="Times New Roman"/>
          <w:color w:val="0000FF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FF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uật</w:t>
      </w:r>
      <w:r>
        <w:rPr>
          <w:rFonts w:cs="Times New Roman" w:hAnsi="Times New Roman" w:eastAsia="Times New Roman" w:ascii="Times New Roman"/>
          <w:color w:val="0000FF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0000FF"/>
          <w:spacing w:val="3"/>
          <w:w w:val="100"/>
          <w:sz w:val="24"/>
          <w:szCs w:val="24"/>
        </w:rPr>
        <w:t>ô</w:t>
      </w:r>
      <w:r>
        <w:rPr>
          <w:rFonts w:cs="Times New Roman" w:hAnsi="Times New Roman" w:eastAsia="Times New Roman" w:ascii="Times New Roman"/>
          <w:color w:val="0000FF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-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ghệ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color w:val="0000FF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FF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Quất</w:t>
      </w:r>
      <w:r>
        <w:rPr>
          <w:rFonts w:cs="Times New Roman" w:hAnsi="Times New Roman" w:eastAsia="Times New Roman" w:ascii="Times New Roman"/>
          <w:color w:val="0000FF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color w:val="0000FF"/>
          <w:spacing w:val="-2"/>
          <w:w w:val="100"/>
          <w:sz w:val="24"/>
          <w:szCs w:val="24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  <w:t>www.du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  <w:t>gqua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  <w:t>ed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4"/>
            <w:szCs w:val="24"/>
          </w:rPr>
          <w:t>v</w:t>
        </w:r>
      </w:hyperlink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</w:rPr>
          <w:t>n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5" w:hRule="exact"/>
        </w:trPr>
        <w:tc>
          <w:tcPr>
            <w:tcW w:w="126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320" w:right="327" w:firstLine="7"/>
            </w:pP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ã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7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1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8"/>
                <w:szCs w:val="28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600" w:type="dxa"/>
            <w:gridSpan w:val="4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4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(g</w:t>
            </w:r>
            <w:r>
              <w:rPr>
                <w:rFonts w:cs="Times New Roman" w:hAnsi="Times New Roman" w:eastAsia="Times New Roman" w:ascii="Times New Roman"/>
                <w:spacing w:val="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8"/>
                <w:szCs w:val="28"/>
              </w:rPr>
              <w:t>ờ)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320" w:right="99" w:hanging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8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0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94" w:right="29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97" w:right="10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2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82" w:right="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99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20"/>
              <w:ind w:left="251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1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8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cữ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6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cấu</w:t>
            </w:r>
            <w:r>
              <w:rPr>
                <w:rFonts w:cs="Times New Roman" w:hAnsi="Times New Roman" w:eastAsia="Times New Roman" w:ascii="Times New Roman"/>
                <w:spacing w:val="6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toàn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6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tra,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hỉnh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8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tra,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hỉnh</w:t>
            </w:r>
            <w:r>
              <w:rPr>
                <w:rFonts w:cs="Times New Roman" w:hAnsi="Times New Roman" w:eastAsia="Times New Roman" w:ascii="Times New Roman"/>
                <w:spacing w:val="4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tra,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hỉnh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hủy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Lắp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ết,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ụm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hử,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hỉnh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ử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sự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cố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6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5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tập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ất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04" w:right="313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60" w:right="26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41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2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tập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ất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76" w:right="38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328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55" w:hRule="exact"/>
        </w:trPr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6"/>
              <w:ind w:left="1393" w:right="14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Tổng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2"/>
                <w:sz w:val="28"/>
                <w:szCs w:val="28"/>
              </w:rPr>
              <w:t>cộng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1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3020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2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932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11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1905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22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22"/>
        <w:ind w:left="119" w:right="2021"/>
      </w:pP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2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2015"/>
      </w:pP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Nội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dung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tiết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Phụ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lục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8"/>
          <w:szCs w:val="28"/>
        </w:rPr>
        <w:t>kèm</w:t>
      </w:r>
      <w:r>
        <w:rPr>
          <w:rFonts w:cs="Times New Roman" w:hAnsi="Times New Roman" w:eastAsia="Times New Roman" w:ascii="Times New Roman"/>
          <w:spacing w:val="10"/>
          <w:w w:val="9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theo)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4"/>
      </w:pP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Ớ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Ử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Ẳ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2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Ì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2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62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ướng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dẫn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định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danh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mục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môn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chọn;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gian,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phân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ian</w:t>
      </w:r>
      <w:r>
        <w:rPr>
          <w:rFonts w:cs="Times New Roman" w:hAnsi="Times New Roman" w:eastAsia="Times New Roman" w:ascii="Times New Roman"/>
          <w:spacing w:val="3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ơng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trình</w:t>
      </w:r>
      <w:r>
        <w:rPr>
          <w:rFonts w:cs="Times New Roman" w:hAnsi="Times New Roman" w:eastAsia="Times New Roman" w:ascii="Times New Roman"/>
          <w:spacing w:val="3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cho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3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chọn: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ind w:left="119" w:right="756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Danh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mục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phân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bổ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môn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chọn: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ind w:left="119" w:right="58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ục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đáp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nhu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hức,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ỹ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hù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đặc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thù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vùn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từng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3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bắt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ộc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III,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71"/>
        <w:sectPr>
          <w:pgMar w:footer="756" w:header="751" w:top="960" w:bottom="280" w:left="1580" w:right="820"/>
          <w:footerReference w:type="default" r:id="rId9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dạy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119" w:right="6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đề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nghị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hung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dụng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5" w:hRule="exact"/>
        </w:trPr>
        <w:tc>
          <w:tcPr>
            <w:tcW w:w="12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11" w:right="317" w:firstLine="7"/>
            </w:pP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ã</w:t>
            </w:r>
            <w:r>
              <w:rPr>
                <w:rFonts w:cs="Times New Roman" w:hAnsi="Times New Roman" w:eastAsia="Times New Roman" w:ascii="Times New Roman"/>
                <w:spacing w:val="0"/>
                <w:w w:val="112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H,</w:t>
            </w:r>
            <w:r>
              <w:rPr>
                <w:rFonts w:cs="Times New Roman" w:hAnsi="Times New Roman" w:eastAsia="Times New Roman" w:ascii="Times New Roman"/>
                <w:spacing w:val="0"/>
                <w:w w:val="105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5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ọ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4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tự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99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8"/>
                <w:szCs w:val="28"/>
              </w:rPr>
              <w:t>họn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70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6"/>
              <w:ind w:left="4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379" w:hRule="exact"/>
        </w:trPr>
        <w:tc>
          <w:tcPr>
            <w:tcW w:w="124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4157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8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9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auto" w:line="243"/>
              <w:ind w:left="320" w:right="95" w:hanging="1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803" w:type="dxa"/>
            <w:gridSpan w:val="3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30"/>
              <w:ind w:left="88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86" w:hRule="exact"/>
        </w:trPr>
        <w:tc>
          <w:tcPr>
            <w:tcW w:w="124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157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89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29" w:lineRule="exact" w:line="320"/>
              <w:ind w:left="143" w:right="90" w:firstLine="1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29" w:lineRule="exact" w:line="320"/>
              <w:ind w:left="181" w:right="113" w:hanging="2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29" w:lineRule="exact" w:line="320"/>
              <w:ind w:left="297" w:right="70" w:hanging="15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Vật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ất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9" w:right="3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7" w:right="34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Công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CNC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9" w:right="3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2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tập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ất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8" w:right="-52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bộ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hí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có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độ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chính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cao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08" w:right="309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20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Lắp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ặ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thiết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ớ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Công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9" w:right="3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huy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9" w:right="3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7" w:right="342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2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â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8" w:right="309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Nâng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cao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công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8" w:right="-5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6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thủy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320" w:right="325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08" w:right="309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2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bảo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446" w:hRule="exact"/>
        </w:trPr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2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MĐ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1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49"/>
              <w:ind w:left="1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khí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65" w:right="26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81" w:right="37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270" w:right="270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70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before="49"/>
              <w:ind w:left="333" w:right="337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2322" w:right="2704"/>
      </w:pP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Nội</w:t>
      </w:r>
      <w:r>
        <w:rPr>
          <w:rFonts w:cs="Times New Roman" w:hAnsi="Times New Roman" w:eastAsia="Times New Roman" w:ascii="Times New Roman"/>
          <w:spacing w:val="-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dung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tiết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Phụ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lục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kèm</w:t>
      </w:r>
      <w:r>
        <w:rPr>
          <w:rFonts w:cs="Times New Roman" w:hAnsi="Times New Roman" w:eastAsia="Times New Roman" w:ascii="Times New Roman"/>
          <w:spacing w:val="-25"/>
          <w:w w:val="99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3"/>
          <w:w w:val="99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o)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ind w:left="119" w:right="4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ớng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dẫn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xây</w:t>
      </w:r>
      <w:r>
        <w:rPr>
          <w:rFonts w:cs="Times New Roman" w:hAnsi="Times New Roman" w:eastAsia="Times New Roman" w:ascii="Times New Roman"/>
          <w:spacing w:val="-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dựng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trình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môn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chọ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cứ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/2008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QĐ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BLĐ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09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008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Xã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ổ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như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lệ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%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ổ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tập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ề.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từ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70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85%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huyết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từ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đến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30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%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83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bắt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ộc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III,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8" w:lineRule="exact" w:line="320"/>
        <w:ind w:left="119" w:right="64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dạy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â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đề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nghị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hung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dụng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ình;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9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ệc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ựa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như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839"/>
        <w:sectPr>
          <w:pgMar w:header="751" w:footer="756" w:top="960" w:bottom="280" w:left="1580" w:right="82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chung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165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Đáp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được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từng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ị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vùng,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hổ)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hể;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83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ịnh;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20"/>
        <w:ind w:left="83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+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lý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huyết,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hành)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uy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ịn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8" w:lineRule="exact" w:line="320"/>
        <w:ind w:left="119" w:right="161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Về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ở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dạy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cân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kỳ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hù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ế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(Có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thứ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ùy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ính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162" w:firstLine="720"/>
      </w:pPr>
      <w:r>
        <w:pict>
          <v:shape type="#_x0000_t202" style="position:absolute;margin-left:84.67pt;margin-top:32.0535pt;width:450.87pt;height:327.22pt;mso-position-horizontal-relative:page;mso-position-vertical-relative:paragraph;z-index:-209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55" w:hRule="exact"/>
                    </w:trPr>
                    <w:tc>
                      <w:tcPr>
                        <w:tcW w:w="126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before="17"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lineRule="exact" w:line="320"/>
                          <w:ind w:left="320" w:right="327" w:firstLine="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5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8"/>
                            <w:szCs w:val="28"/>
                          </w:rPr>
                          <w:t>ã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2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5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5"/>
                            <w:sz w:val="28"/>
                            <w:szCs w:val="28"/>
                          </w:rPr>
                          <w:t>H,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5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5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7"/>
                            <w:szCs w:val="17"/>
                          </w:rPr>
                          <w:jc w:val="left"/>
                          <w:spacing w:before="10" w:lineRule="exact" w:line="160"/>
                        </w:pPr>
                        <w:r>
                          <w:rPr>
                            <w:sz w:val="17"/>
                            <w:szCs w:val="17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lineRule="exact" w:line="320"/>
                          <w:ind w:left="1593" w:right="373" w:hanging="118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ê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ôn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8"/>
                            <w:szCs w:val="28"/>
                          </w:rPr>
                          <w:t>ọ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ô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9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un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3"/>
                            <w:sz w:val="28"/>
                            <w:szCs w:val="28"/>
                          </w:rPr>
                          <w:t>tự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13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5"/>
                            <w:sz w:val="28"/>
                            <w:szCs w:val="28"/>
                          </w:rPr>
                          <w:t>chọn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960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5"/>
                          <w:ind w:left="57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Thời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gi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à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1"/>
                            <w:sz w:val="28"/>
                            <w:szCs w:val="28"/>
                          </w:rPr>
                          <w:t>gi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1"/>
                            <w:sz w:val="28"/>
                            <w:szCs w:val="28"/>
                          </w:rPr>
                          <w:t>ờ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)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374" w:hRule="exact"/>
                    </w:trPr>
                    <w:tc>
                      <w:tcPr>
                        <w:tcW w:w="1262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778" w:type="dxa"/>
                        <w:vMerge w:val=""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9"/>
                            <w:szCs w:val="19"/>
                          </w:rPr>
                          <w:jc w:val="left"/>
                          <w:spacing w:before="3" w:lineRule="exact" w:line="180"/>
                        </w:pPr>
                        <w:r>
                          <w:rPr>
                            <w:sz w:val="19"/>
                            <w:szCs w:val="19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lineRule="exact" w:line="320"/>
                          <w:ind w:left="321" w:right="99" w:hanging="16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ổ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số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058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nil" w:sz="6" w:space="0" w:color="auto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30"/>
                          <w:ind w:left="100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đó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691" w:hRule="exact"/>
                    </w:trPr>
                    <w:tc>
                      <w:tcPr>
                        <w:tcW w:w="1262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778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902" w:type="dxa"/>
                        <w:vMerge w:val="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29" w:lineRule="exact" w:line="320"/>
                          <w:ind w:left="181" w:right="143" w:firstLine="19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Lý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thuyết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29" w:lineRule="exact" w:line="320"/>
                          <w:ind w:left="172" w:right="108" w:hanging="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ực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à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29" w:lineRule="exact" w:line="320"/>
                          <w:ind w:left="424" w:right="152" w:hanging="19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K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8"/>
                            <w:szCs w:val="28"/>
                          </w:rPr>
                          <w:t>ể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tra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Vật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9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28"/>
                            <w:szCs w:val="28"/>
                          </w:rPr>
                          <w:t>ô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tẩy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ửa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22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28" w:right="33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Công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CNC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1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ực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6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tập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ả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ất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3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19" w:right="4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108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653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lineRule="exact" w:line="30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ảo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các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bộ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9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khí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lineRule="exact" w:line="320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có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độ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hính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ác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cao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ind w:left="23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14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ind w:left="2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102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ind w:left="411" w:right="41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Lắp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ặ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thiết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ị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khí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ớ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80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19" w:right="428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1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Công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LC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1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49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8"/>
                            <w:szCs w:val="28"/>
                          </w:rPr>
                          <w:t>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huy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ể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28" w:right="33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50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ảo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dư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sz w:val="28"/>
                            <w:szCs w:val="28"/>
                          </w:rPr>
                          <w:t>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á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â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8"/>
                            <w:w w:val="100"/>
                            <w:sz w:val="28"/>
                            <w:szCs w:val="28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ể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80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19" w:right="4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1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70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2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4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51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Kỹ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8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28"/>
                            <w:szCs w:val="28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ật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3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số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5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45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352" w:right="35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261" w:right="26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12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5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MĐ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52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10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Nâng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7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cao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5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6"/>
                            <w:w w:val="100"/>
                            <w:sz w:val="28"/>
                            <w:szCs w:val="28"/>
                          </w:rPr>
                          <w:t>ệ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0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7"/>
                            <w:w w:val="100"/>
                            <w:sz w:val="28"/>
                            <w:szCs w:val="28"/>
                          </w:rPr>
                          <w:t>q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ả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công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2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5"/>
                            <w:w w:val="100"/>
                            <w:sz w:val="28"/>
                            <w:szCs w:val="28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ệc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3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120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19" w:right="4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49"/>
                          <w:ind w:left="2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108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49"/>
                          <w:ind w:left="424" w:right="42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tcW w:w="12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37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54"/>
                          <w:ind w:left="1216" w:right="12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Tổng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6"/>
                            <w:w w:val="100"/>
                            <w:sz w:val="28"/>
                            <w:szCs w:val="2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2"/>
                            <w:sz w:val="28"/>
                            <w:szCs w:val="28"/>
                          </w:rPr>
                          <w:t>cộng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54"/>
                          <w:ind w:left="234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730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54"/>
                          <w:ind w:left="321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187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8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left"/>
                          <w:spacing w:before="54"/>
                          <w:ind w:left="22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  <w:t>507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8"/>
                            <w:szCs w:val="28"/>
                          </w:rPr>
                          <w:jc w:val="center"/>
                          <w:spacing w:before="54"/>
                          <w:ind w:left="357" w:right="352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8"/>
                            <w:szCs w:val="28"/>
                          </w:rPr>
                          <w:t>36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8"/>
                            <w:szCs w:val="2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ụ: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10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15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đun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như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2558"/>
      </w:pP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dung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tiết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hụ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lục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93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93"/>
          <w:sz w:val="28"/>
          <w:szCs w:val="28"/>
        </w:rPr>
        <w:t>èm</w:t>
      </w:r>
      <w:r>
        <w:rPr>
          <w:rFonts w:cs="Times New Roman" w:hAnsi="Times New Roman" w:eastAsia="Times New Roman" w:ascii="Times New Roman"/>
          <w:spacing w:val="9"/>
          <w:w w:val="9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theo)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ướng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dẫn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tốt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8"/>
          <w:szCs w:val="28"/>
        </w:rPr>
        <w:t>nghiệp: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8" w:hRule="exact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6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33"/>
            </w:pPr>
            <w:r>
              <w:rPr>
                <w:rFonts w:cs="Times New Roman" w:hAnsi="Times New Roman" w:eastAsia="Times New Roman" w:ascii="Times New Roman"/>
                <w:spacing w:val="0"/>
                <w:w w:val="108"/>
                <w:sz w:val="28"/>
                <w:szCs w:val="28"/>
              </w:rPr>
              <w:t>TT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1043" w:right="1042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ôn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19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1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5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ì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hức</w:t>
            </w:r>
            <w:r>
              <w:rPr>
                <w:rFonts w:cs="Times New Roman" w:hAnsi="Times New Roman" w:eastAsia="Times New Roman" w:ascii="Times New Roman"/>
                <w:spacing w:val="4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19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1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6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19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8"/>
                <w:szCs w:val="28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1296" w:hRule="exact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12" w:right="2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Chính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Vấn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đáp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120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3" w:lineRule="exact" w:line="320"/>
              <w:ind w:left="104" w:right="324" w:firstLine="7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(40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sectPr>
          <w:pgMar w:header="751" w:footer="756" w:top="960" w:bottom="280" w:left="1580" w:right="720"/>
          <w:pgSz w:w="11920" w:h="16840"/>
        </w:sectPr>
      </w:pP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48" w:hRule="exact"/>
        </w:trPr>
        <w:tc>
          <w:tcPr>
            <w:tcW w:w="6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12" w:right="208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hức,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kỹ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sz w:val="16"/>
                <w:szCs w:val="16"/>
              </w:rPr>
              <w:jc w:val="left"/>
              <w:spacing w:before="9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ực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ề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3" w:lineRule="exact" w:line="320"/>
              <w:ind w:left="104" w:right="31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đun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tốt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tích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hợp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giữa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với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thực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8"/>
                <w:szCs w:val="28"/>
              </w:rPr>
              <w:t>hành)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ết,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trắc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Vấn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đáp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0" w:right="32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hực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ợp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lý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thuyết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ự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2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04" w:right="32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180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phút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(40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ẩ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ị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ú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/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6" w:lineRule="exact" w:line="320"/>
        <w:ind w:left="119" w:right="162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3.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ớng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dẫn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xác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định</w:t>
      </w:r>
      <w:r>
        <w:rPr>
          <w:rFonts w:cs="Times New Roman" w:hAnsi="Times New Roman" w:eastAsia="Times New Roman" w:ascii="Times New Roman"/>
          <w:spacing w:val="2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ian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1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ung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cho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hoạt</w:t>
      </w:r>
      <w:r>
        <w:rPr>
          <w:rFonts w:cs="Times New Roman" w:hAnsi="Times New Roman" w:eastAsia="Times New Roman" w:ascii="Times New Roman"/>
          <w:spacing w:val="3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động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iáo</w:t>
      </w:r>
      <w:r>
        <w:rPr>
          <w:rFonts w:cs="Times New Roman" w:hAnsi="Times New Roman" w:eastAsia="Times New Roman" w:ascii="Times New Roman"/>
          <w:spacing w:val="3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dục</w:t>
      </w:r>
      <w:r>
        <w:rPr>
          <w:rFonts w:cs="Times New Roman" w:hAnsi="Times New Roman" w:eastAsia="Times New Roman" w:ascii="Times New Roman"/>
          <w:spacing w:val="1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99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goại</w:t>
      </w:r>
      <w:r>
        <w:rPr>
          <w:rFonts w:cs="Times New Roman" w:hAnsi="Times New Roman" w:eastAsia="Times New Roman" w:ascii="Times New Roman"/>
          <w:spacing w:val="0"/>
          <w:w w:val="10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khoá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(được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trí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ngoài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thời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gian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nhằm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mục</w:t>
      </w:r>
      <w:r>
        <w:rPr>
          <w:rFonts w:cs="Times New Roman" w:hAnsi="Times New Roman" w:eastAsia="Times New Roman" w:ascii="Times New Roman"/>
          <w:spacing w:val="-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tiêu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giáo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dục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toàn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8"/>
          <w:szCs w:val="28"/>
        </w:rPr>
        <w:t>di</w:t>
      </w:r>
      <w:r>
        <w:rPr>
          <w:rFonts w:cs="Times New Roman" w:hAnsi="Times New Roman" w:eastAsia="Times New Roman" w:ascii="Times New Roman"/>
          <w:spacing w:val="2"/>
          <w:w w:val="99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6"/>
          <w:sz w:val="28"/>
          <w:szCs w:val="28"/>
        </w:rPr>
        <w:t>n: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164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mục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ụ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sinh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ê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ậ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ức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nghiệp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dạy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tập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ột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số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ất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inh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hù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ớ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nghề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ợp;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163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hoạt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hóa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bố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í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chính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hóa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ào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hí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ợ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164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ộ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ung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tổ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hức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oạt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ộng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óa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ảo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bảng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3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215"/>
            </w:pP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72"/>
            </w:pPr>
            <w:r>
              <w:rPr>
                <w:rFonts w:cs="Times New Roman" w:hAnsi="Times New Roman" w:eastAsia="Times New Roman" w:ascii="Times New Roman"/>
                <w:spacing w:val="0"/>
                <w:w w:val="108"/>
                <w:sz w:val="28"/>
                <w:szCs w:val="28"/>
              </w:rPr>
              <w:t>TT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1446" w:right="143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1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6"/>
                <w:sz w:val="28"/>
                <w:szCs w:val="28"/>
              </w:rPr>
              <w:t>ung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ind w:left="1554" w:right="15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Thời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4"/>
                <w:sz w:val="28"/>
                <w:szCs w:val="28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6"/>
                <w:w w:val="104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1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653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51" w:right="24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ụ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ờ;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giờ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1301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51" w:right="24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Văn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hoá,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3" w:lineRule="exact" w:line="320"/>
              <w:ind w:left="105" w:right="5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hư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ô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chúng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Sinh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tập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2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ọc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9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ế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ột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i/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1296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51" w:right="24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both"/>
              <w:spacing w:lineRule="exact" w:line="300"/>
              <w:ind w:left="177" w:right="16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oạt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hư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both"/>
              <w:spacing w:before="3" w:lineRule="exact" w:line="320"/>
              <w:ind w:left="105" w:right="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ờ</w:t>
            </w:r>
            <w:r>
              <w:rPr>
                <w:rFonts w:cs="Times New Roman" w:hAnsi="Times New Roman" w:eastAsia="Times New Roman" w:ascii="Times New Roman"/>
                <w:spacing w:val="6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ọc,</w:t>
            </w:r>
            <w:r>
              <w:rPr>
                <w:rFonts w:cs="Times New Roman" w:hAnsi="Times New Roman" w:eastAsia="Times New Roman" w:ascii="Times New Roman"/>
                <w:spacing w:val="5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inh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có</w:t>
            </w:r>
            <w:r>
              <w:rPr>
                <w:rFonts w:cs="Times New Roman" w:hAnsi="Times New Roman" w:eastAsia="Times New Roman" w:ascii="Times New Roman"/>
                <w:spacing w:val="6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đến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đọc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á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ảo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ệ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ind w:left="1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Tất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cả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việc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974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51" w:right="24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Vui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ơ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í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oạt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ộ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2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đoàn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74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oàn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ê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tổ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ức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before="3" w:lineRule="exact" w:line="320"/>
              <w:ind w:left="105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ao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ư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ổ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inh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oạt</w:t>
            </w:r>
            <w:r>
              <w:rPr>
                <w:rFonts w:cs="Times New Roman" w:hAnsi="Times New Roman" w:eastAsia="Times New Roman" w:ascii="Times New Roman"/>
                <w:spacing w:val="2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ào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các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8"/>
                <w:szCs w:val="28"/>
              </w:rPr>
              <w:t>ố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ứ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ả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chủ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ật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  <w:tr>
        <w:trPr>
          <w:trHeight w:val="504" w:hRule="exact"/>
        </w:trPr>
        <w:tc>
          <w:tcPr>
            <w:tcW w:w="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center"/>
              <w:spacing w:lineRule="exact" w:line="300"/>
              <w:ind w:left="251" w:right="246"/>
            </w:pPr>
            <w:r>
              <w:rPr>
                <w:rFonts w:cs="Times New Roman" w:hAnsi="Times New Roman" w:eastAsia="Times New Roman" w:ascii="Times New Roman"/>
                <w:spacing w:val="0"/>
                <w:w w:val="99"/>
                <w:sz w:val="28"/>
                <w:szCs w:val="2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8"/>
                <w:szCs w:val="2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ă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dã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ạ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8"/>
                <w:szCs w:val="28"/>
              </w:rPr>
              <w:jc w:val="left"/>
              <w:spacing w:lineRule="exact" w:line="30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Mỗi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8"/>
                <w:szCs w:val="2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ọc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8"/>
                <w:szCs w:val="28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ỳ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8"/>
                <w:szCs w:val="28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8"/>
                <w:szCs w:val="28"/>
              </w:rPr>
              <w:t>ầ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</w:r>
          </w:p>
        </w:tc>
      </w:tr>
    </w:tbl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2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chú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-2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88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8"/>
          <w:szCs w:val="28"/>
        </w:rPr>
        <w:t>hác: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3" w:lineRule="exact" w:line="320"/>
        <w:ind w:left="119" w:right="158" w:firstLine="720"/>
        <w:sectPr>
          <w:pgMar w:header="751" w:footer="756" w:top="960" w:bottom="280" w:left="1580" w:right="720"/>
          <w:pgSz w:w="1192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Khi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các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ề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kế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hoặc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ác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học,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tự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có</w:t>
      </w:r>
      <w:r>
        <w:rPr>
          <w:rFonts w:cs="Times New Roman" w:hAnsi="Times New Roman" w:eastAsia="Times New Roman" w:ascii="Times New Roman"/>
          <w:spacing w:val="1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ếp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ã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ọc,</w:t>
      </w:r>
      <w:r>
        <w:rPr>
          <w:rFonts w:cs="Times New Roman" w:hAnsi="Times New Roman" w:eastAsia="Times New Roman" w:ascii="Times New Roman"/>
          <w:spacing w:val="2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mô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hư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ơ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đào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tạo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Cơ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sở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mình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dễ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õ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ý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320"/>
        <w:ind w:left="119" w:right="58" w:firstLine="720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ờ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học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à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ô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ó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ể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ă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hoặc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nh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ư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ẫ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đ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ỷ</w:t>
      </w:r>
      <w:r>
        <w:rPr>
          <w:rFonts w:cs="Times New Roman" w:hAnsi="Times New Roman" w:eastAsia="Times New Roman" w:ascii="Times New Roman"/>
          <w:spacing w:val="1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ệ</w:t>
      </w:r>
      <w:r>
        <w:rPr>
          <w:rFonts w:cs="Times New Roman" w:hAnsi="Times New Roman" w:eastAsia="Times New Roman" w:ascii="Times New Roman"/>
          <w:spacing w:val="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gi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ữ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bắt</w:t>
      </w:r>
      <w:r>
        <w:rPr>
          <w:rFonts w:cs="Times New Roman" w:hAnsi="Times New Roman" w:eastAsia="Times New Roman" w:ascii="Times New Roman"/>
          <w:spacing w:val="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uộc</w:t>
      </w:r>
      <w:r>
        <w:rPr>
          <w:rFonts w:cs="Times New Roman" w:hAnsi="Times New Roman" w:eastAsia="Times New Roman" w:ascii="Times New Roman"/>
          <w:spacing w:val="1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và</w:t>
      </w:r>
      <w:r>
        <w:rPr>
          <w:rFonts w:cs="Times New Roman" w:hAnsi="Times New Roman" w:eastAsia="Times New Roman" w:ascii="Times New Roman"/>
          <w:spacing w:val="1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ầ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ự</w:t>
      </w:r>
      <w:r>
        <w:rPr>
          <w:rFonts w:cs="Times New Roman" w:hAnsi="Times New Roman" w:eastAsia="Times New Roman" w:ascii="Times New Roman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ọ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ằ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ả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ép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/.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sectPr>
      <w:pgMar w:header="751" w:footer="756" w:top="960" w:bottom="280" w:left="1580" w:right="82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1.88pt;margin-top:792.144pt;width:390.08pt;height:14pt;mso-position-horizontal-relative:page;mso-position-vertical-relative:page;z-index:-209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4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ư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3"/>
                    <w:w w:val="100"/>
                    <w:sz w:val="24"/>
                    <w:szCs w:val="24"/>
                  </w:rPr>
                  <w:t>ờ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Cao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đẳ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6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5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ề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Kỹ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8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5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uật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3"/>
                    <w:w w:val="100"/>
                    <w:sz w:val="24"/>
                    <w:szCs w:val="24"/>
                  </w:rPr>
                  <w:t>ô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ghệ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Du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4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Quất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–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www.du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4"/>
                      <w:w w:val="100"/>
                      <w:sz w:val="24"/>
                      <w:szCs w:val="24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gqua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4"/>
                      <w:w w:val="100"/>
                      <w:sz w:val="24"/>
                      <w:szCs w:val="24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2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ed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6"/>
                      <w:w w:val="100"/>
                      <w:sz w:val="24"/>
                      <w:szCs w:val="24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2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5"/>
                      <w:w w:val="100"/>
                      <w:sz w:val="24"/>
                      <w:szCs w:val="24"/>
                    </w:rPr>
                    <w:t>v</w:t>
                  </w:r>
                </w:hyperlink>
                <w:hyperlink r:id="rId2"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hyperlink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1.88pt;margin-top:792.144pt;width:390.08pt;height:14pt;mso-position-horizontal-relative:page;mso-position-vertical-relative:page;z-index:-209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4"/>
                    <w:w w:val="100"/>
                    <w:sz w:val="24"/>
                    <w:szCs w:val="24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ư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3"/>
                    <w:w w:val="100"/>
                    <w:sz w:val="24"/>
                    <w:szCs w:val="24"/>
                  </w:rPr>
                  <w:t>ờ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Cao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đẳ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6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5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ề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Kỹ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8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5"/>
                    <w:w w:val="100"/>
                    <w:sz w:val="24"/>
                    <w:szCs w:val="24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uật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3"/>
                    <w:w w:val="100"/>
                    <w:sz w:val="24"/>
                    <w:szCs w:val="24"/>
                  </w:rPr>
                  <w:t>ô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5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ghệ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Du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4"/>
                    <w:w w:val="100"/>
                    <w:sz w:val="24"/>
                    <w:szCs w:val="24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Quất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0"/>
                    <w:w w:val="100"/>
                    <w:sz w:val="24"/>
                    <w:szCs w:val="24"/>
                  </w:rPr>
                  <w:t>–</w:t>
                </w:r>
                <w:r>
                  <w:rPr>
                    <w:rFonts w:cs="Times New Roman" w:hAnsi="Times New Roman" w:eastAsia="Times New Roman" w:ascii="Times New Roman"/>
                    <w:color w:val="0000FF"/>
                    <w:spacing w:val="-2"/>
                    <w:w w:val="100"/>
                    <w:sz w:val="24"/>
                    <w:szCs w:val="24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www.du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4"/>
                      <w:w w:val="100"/>
                      <w:sz w:val="24"/>
                      <w:szCs w:val="24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gqua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4"/>
                      <w:w w:val="100"/>
                      <w:sz w:val="24"/>
                      <w:szCs w:val="24"/>
                    </w:rPr>
                    <w:t>t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2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ed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6"/>
                      <w:w w:val="100"/>
                      <w:sz w:val="24"/>
                      <w:szCs w:val="24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2"/>
                      <w:w w:val="100"/>
                      <w:sz w:val="24"/>
                      <w:szCs w:val="24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-5"/>
                      <w:w w:val="100"/>
                      <w:sz w:val="24"/>
                      <w:szCs w:val="24"/>
                    </w:rPr>
                    <w:t>v</w:t>
                  </w:r>
                </w:hyperlink>
                <w:hyperlink r:id="rId2">
                  <w:r>
                    <w:rPr>
                      <w:rFonts w:cs="Times New Roman" w:hAnsi="Times New Roman" w:eastAsia="Times New Roman" w:ascii="Times New Roman"/>
                      <w:color w:val="0000FF"/>
                      <w:spacing w:val="0"/>
                      <w:w w:val="100"/>
                      <w:sz w:val="24"/>
                      <w:szCs w:val="24"/>
                    </w:rPr>
                    <w:t>n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hyperlink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1.451pt;margin-top:36.5261pt;width:10.96pt;height:15.92pt;mso-position-horizontal-relative:page;mso-position-vertical-relative:page;z-index:-20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40" w:right="-22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1.451pt;margin-top:36.5261pt;width:10.96pt;height:15.92pt;mso-position-horizontal-relative:page;mso-position-vertical-relative:page;z-index:-209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40" w:right="-22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8"/>
                    <w:szCs w:val="28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  <w:instrText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hyperlink" Target="http://www.dungquat.edu.vn" TargetMode="External"/><Relationship Id="rId8" Type="http://schemas.openxmlformats.org/officeDocument/2006/relationships/hyperlink" Target="" TargetMode="External"/><Relationship Id="rId9" Type="http://schemas.openxmlformats.org/officeDocument/2006/relationships/footer" Target="footer3.xml"/></Relationships>

</file>

<file path=word/_rels/footer1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dungquat.edu.vn" TargetMode="External"/><Relationship Id="rId2" Type="http://schemas.openxmlformats.org/officeDocument/2006/relationships/hyperlink" Target="" TargetMode="External"/></Relationships>

</file>

<file path=word/_rels/footer3.xml.rels><?xml version="1.0" encoding="UTF-8" standalone="yes"?>
<Relationships xmlns="http://schemas.openxmlformats.org/package/2006/relationships"><Relationship Id="rId1" Type="http://schemas.openxmlformats.org/officeDocument/2006/relationships/hyperlink" Target="http://www.dungquat.edu.vn" TargetMode="External"/><Relationship Id="rId2" Type="http://schemas.openxmlformats.org/officeDocument/2006/relationships/hyperlink" Target="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